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1A1F97" w14:textId="77777777" w:rsidR="000B23FB" w:rsidRPr="006B13FB" w:rsidRDefault="000B23FB" w:rsidP="000B23FB">
      <w:pPr>
        <w:jc w:val="left"/>
        <w:rPr>
          <w:rFonts w:ascii="Arial" w:hAnsi="Arial" w:cs="Arial"/>
          <w:b/>
          <w:lang w:val="sl-SI"/>
        </w:rPr>
      </w:pPr>
    </w:p>
    <w:p w14:paraId="543A92AF" w14:textId="77777777" w:rsidR="00BA00DD" w:rsidRPr="006B13FB" w:rsidRDefault="00BA00DD" w:rsidP="00BA00DD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B13FB">
        <w:rPr>
          <w:rFonts w:ascii="Arial" w:hAnsi="Arial" w:cs="Arial"/>
          <w:b/>
          <w:sz w:val="24"/>
          <w:szCs w:val="24"/>
        </w:rPr>
        <w:t>PODATKI O PARTNERJU VODILNEGA PARTNERJA PONUDNIKA</w:t>
      </w:r>
    </w:p>
    <w:p w14:paraId="661A3191" w14:textId="77777777" w:rsidR="00BA00DD" w:rsidRPr="006B13FB" w:rsidRDefault="00BA00DD" w:rsidP="00BA00DD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B13FB">
        <w:rPr>
          <w:rFonts w:ascii="Arial" w:hAnsi="Arial" w:cs="Arial"/>
          <w:b/>
          <w:sz w:val="24"/>
          <w:szCs w:val="24"/>
        </w:rPr>
        <w:t>(v primeru skupne ponudbe)</w:t>
      </w:r>
    </w:p>
    <w:p w14:paraId="15EC7A65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2C202BB1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6938E536" w14:textId="3443F70F" w:rsidR="00BA00DD" w:rsidRPr="006B13FB" w:rsidRDefault="00BA00DD" w:rsidP="00BA00DD">
      <w:pPr>
        <w:spacing w:line="240" w:lineRule="exact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 xml:space="preserve">V zvezi z javnim naročilom z naročnikovo oznako </w:t>
      </w:r>
      <w:r w:rsidR="00C70CFC" w:rsidRPr="006B13FB">
        <w:rPr>
          <w:rFonts w:ascii="Arial" w:hAnsi="Arial" w:cs="Arial"/>
          <w:b/>
          <w:lang w:val="sl-SI"/>
        </w:rPr>
        <w:t>4300-</w:t>
      </w:r>
      <w:r w:rsidR="003E40AD">
        <w:rPr>
          <w:rFonts w:ascii="Arial" w:hAnsi="Arial" w:cs="Arial"/>
          <w:b/>
          <w:lang w:val="sl-SI"/>
        </w:rPr>
        <w:t>12</w:t>
      </w:r>
      <w:r w:rsidR="00C70CFC" w:rsidRPr="006B13FB">
        <w:rPr>
          <w:rFonts w:ascii="Arial" w:hAnsi="Arial" w:cs="Arial"/>
          <w:b/>
          <w:lang w:val="sl-SI"/>
        </w:rPr>
        <w:t>/202</w:t>
      </w:r>
      <w:r w:rsidR="00C8307B">
        <w:rPr>
          <w:rFonts w:ascii="Arial" w:hAnsi="Arial" w:cs="Arial"/>
          <w:b/>
          <w:lang w:val="sl-SI"/>
        </w:rPr>
        <w:t>2</w:t>
      </w:r>
      <w:r w:rsidRPr="006B13FB">
        <w:rPr>
          <w:rFonts w:ascii="Arial" w:hAnsi="Arial" w:cs="Arial"/>
          <w:lang w:val="sl-SI"/>
        </w:rPr>
        <w:t xml:space="preserve">, katerega predmet je </w:t>
      </w:r>
      <w:r w:rsidR="00C8307B">
        <w:rPr>
          <w:rFonts w:ascii="Arial" w:hAnsi="Arial" w:cs="Arial"/>
          <w:b/>
          <w:bCs/>
          <w:lang w:val="sl-SI"/>
        </w:rPr>
        <w:t>i</w:t>
      </w:r>
      <w:r w:rsidR="00C8307B" w:rsidRPr="00C8307B">
        <w:rPr>
          <w:rFonts w:ascii="Arial" w:hAnsi="Arial" w:cs="Arial"/>
          <w:b/>
          <w:bCs/>
          <w:lang w:val="sl-SI"/>
        </w:rPr>
        <w:t>zgradnja novega informacijskega sistema Vpisniki Državnega odvetništva</w:t>
      </w:r>
      <w:r w:rsidRPr="006B13FB">
        <w:rPr>
          <w:rFonts w:ascii="Arial" w:hAnsi="Arial" w:cs="Arial"/>
          <w:lang w:val="sl-SI"/>
        </w:rPr>
        <w:t>,</w:t>
      </w:r>
      <w:r w:rsidRPr="006B13FB">
        <w:rPr>
          <w:rFonts w:ascii="Arial" w:hAnsi="Arial" w:cs="Arial"/>
          <w:b/>
          <w:bCs/>
          <w:lang w:val="sl-SI"/>
        </w:rPr>
        <w:t xml:space="preserve"> </w:t>
      </w:r>
      <w:r w:rsidRPr="006B13FB">
        <w:rPr>
          <w:rFonts w:ascii="Arial" w:hAnsi="Arial" w:cs="Arial"/>
          <w:lang w:val="sl-SI"/>
        </w:rPr>
        <w:t>navajamo podatke o partnerju vodilnega ponudnika, kot sledi:</w:t>
      </w:r>
    </w:p>
    <w:p w14:paraId="46BE467F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CA355F9" w14:textId="77777777" w:rsidR="00C70CFC" w:rsidRPr="006B13FB" w:rsidRDefault="00C70CFC" w:rsidP="00C70CFC">
      <w:pPr>
        <w:rPr>
          <w:rFonts w:ascii="Arial" w:hAnsi="Arial" w:cs="Arial"/>
          <w:b/>
          <w:lang w:val="sl-SI"/>
        </w:rPr>
      </w:pPr>
    </w:p>
    <w:p w14:paraId="7125F125" w14:textId="77777777" w:rsidR="00C70CFC" w:rsidRPr="006B13FB" w:rsidRDefault="00C70CFC" w:rsidP="00C70CFC">
      <w:pPr>
        <w:spacing w:line="260" w:lineRule="exact"/>
        <w:rPr>
          <w:rFonts w:ascii="Arial" w:hAnsi="Arial" w:cs="Arial"/>
          <w:i/>
          <w:lang w:val="sl-SI"/>
        </w:rPr>
      </w:pPr>
      <w:r w:rsidRPr="006B13FB">
        <w:rPr>
          <w:rFonts w:ascii="Arial" w:hAnsi="Arial" w:cs="Arial"/>
          <w:i/>
          <w:lang w:val="sl-SI"/>
        </w:rPr>
        <w:t>Obrazec je treba izpolniti v primeru sodelovanja z enim ali več partnerji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C70CFC" w:rsidRPr="006B13FB" w14:paraId="255C5D3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7A1016A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Partner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6C02BC7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C70CFC" w:rsidRPr="006B13FB" w14:paraId="4B8AC42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36FE9DB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Sedež partnerja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76B5438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C70CFC" w:rsidRPr="006B13FB" w14:paraId="4E14E3CA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25931363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65B77F0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6B13FB" w14:paraId="20ACB2DB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2739FAA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8C10A15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6B13FB" w14:paraId="724AE779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C562C57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0EFC299" w14:textId="77777777" w:rsidR="00C70CFC" w:rsidRPr="006B13FB" w:rsidRDefault="00C70CFC" w:rsidP="006F6A31">
            <w:pPr>
              <w:rPr>
                <w:rFonts w:ascii="Arial" w:hAnsi="Arial" w:cs="Arial"/>
                <w:lang w:val="sl-SI"/>
              </w:rPr>
            </w:pPr>
            <w:r w:rsidRPr="006B13FB">
              <w:rPr>
                <w:rFonts w:ascii="Arial" w:hAnsi="Arial" w:cs="Arial"/>
                <w:lang w:val="sl-SI"/>
              </w:rPr>
              <w:t xml:space="preserve">Številka: 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79093BE0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lang w:val="sl-SI"/>
              </w:rPr>
              <w:t xml:space="preserve">Odprt pri: 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3E40AD" w14:paraId="1B17E8F5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3E9F0AC3" w14:textId="77777777" w:rsidR="00C70CFC" w:rsidRPr="006B13FB" w:rsidRDefault="00C70CFC" w:rsidP="006F6A31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 xml:space="preserve">Datum sklenitve konzorcijske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66CB3C7" w14:textId="77777777" w:rsidR="00C70CFC" w:rsidRPr="006B13FB" w:rsidRDefault="00C70CFC" w:rsidP="006F6A31">
            <w:pPr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6B13FB">
              <w:rPr>
                <w:rFonts w:ascii="Arial" w:hAnsi="Arial" w:cs="Arial"/>
                <w:bCs/>
                <w:lang w:val="sl-SI"/>
              </w:rPr>
              <w:t xml:space="preserve"> </w:t>
            </w:r>
          </w:p>
          <w:p w14:paraId="4339CA6F" w14:textId="77777777" w:rsidR="00C70CFC" w:rsidRPr="006B13FB" w:rsidRDefault="00C70CFC" w:rsidP="006F6A31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6B13FB">
              <w:rPr>
                <w:rFonts w:ascii="Arial" w:hAnsi="Arial" w:cs="Arial"/>
                <w:bCs/>
                <w:i/>
                <w:iCs/>
                <w:lang w:val="sl-SI"/>
              </w:rPr>
              <w:t>(konzorcijska pogodba mora biti priložena ponudbi)</w:t>
            </w:r>
          </w:p>
        </w:tc>
      </w:tr>
    </w:tbl>
    <w:p w14:paraId="7F50B04E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</w:p>
    <w:p w14:paraId="55888E1B" w14:textId="77777777" w:rsidR="00C70CFC" w:rsidRPr="006B13FB" w:rsidRDefault="00C70CFC" w:rsidP="00C70CFC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6B13FB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396E12B8" w14:textId="22FE0BE2" w:rsidR="00086A1B" w:rsidRPr="00086A1B" w:rsidRDefault="00086A1B" w:rsidP="00086A1B">
      <w:pPr>
        <w:spacing w:line="260" w:lineRule="exact"/>
        <w:rPr>
          <w:rFonts w:ascii="Arial" w:hAnsi="Arial" w:cs="Arial"/>
          <w:lang w:val="sl-SI"/>
        </w:rPr>
      </w:pPr>
      <w:r w:rsidRPr="00086A1B">
        <w:rPr>
          <w:rFonts w:ascii="Arial" w:hAnsi="Arial" w:cs="Arial"/>
          <w:sz w:val="18"/>
          <w:szCs w:val="18"/>
          <w:lang w:val="sl-SI"/>
        </w:rPr>
        <w:t>I</w:t>
      </w:r>
      <w:r w:rsidRPr="00086A1B">
        <w:rPr>
          <w:rFonts w:ascii="Arial" w:hAnsi="Arial" w:cs="Arial"/>
          <w:lang w:val="sl-SI"/>
        </w:rPr>
        <w:t>zjavljamo, da 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</w:rPr>
        <w:footnoteReference w:id="1"/>
      </w:r>
      <w:r w:rsidRPr="00086A1B">
        <w:rPr>
          <w:rFonts w:ascii="Arial" w:hAnsi="Arial" w:cs="Arial"/>
          <w:lang w:val="sl-SI"/>
        </w:rPr>
        <w:t xml:space="preserve"> </w:t>
      </w:r>
      <w:bookmarkEnd w:id="2"/>
      <w:r w:rsidRPr="00086A1B">
        <w:rPr>
          <w:rFonts w:ascii="Arial" w:hAnsi="Arial" w:cs="Arial"/>
          <w:lang w:val="sl-SI"/>
        </w:rPr>
        <w:t>in po našem vedenju ni  povezana z družinskim članom funkcionarja na način, določen v prvem odstavku 35. člena Zakona o integriteti in preprečevanju korupcije (Uradni list RS, št. 69/2011 – uradno prečiščeno besedilo, 158/20 in 3/22 – ZDeb; ZIntPK)</w:t>
      </w:r>
      <w:r>
        <w:rPr>
          <w:rFonts w:ascii="Arial" w:hAnsi="Arial" w:cs="Arial"/>
          <w:lang w:val="sl-SI"/>
        </w:rPr>
        <w:t xml:space="preserve">. </w:t>
      </w:r>
    </w:p>
    <w:p w14:paraId="5DEF99FE" w14:textId="77777777" w:rsidR="00C70CFC" w:rsidRPr="006B13FB" w:rsidRDefault="00C70CFC" w:rsidP="00C70CFC">
      <w:pPr>
        <w:spacing w:line="260" w:lineRule="exact"/>
        <w:ind w:left="360"/>
        <w:rPr>
          <w:rFonts w:ascii="Arial" w:hAnsi="Arial" w:cs="Arial"/>
          <w:lang w:val="sl-SI"/>
        </w:rPr>
      </w:pPr>
    </w:p>
    <w:p w14:paraId="4BF3864E" w14:textId="77777777"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</w:p>
    <w:p w14:paraId="587440CA" w14:textId="77777777"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</w:p>
    <w:p w14:paraId="7EE67925" w14:textId="77777777" w:rsidR="00C70CFC" w:rsidRPr="006B13FB" w:rsidRDefault="00C70CFC" w:rsidP="00C70CFC">
      <w:pPr>
        <w:spacing w:line="360" w:lineRule="auto"/>
        <w:ind w:left="708" w:hanging="705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Datum:</w:t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  <w:t xml:space="preserve">Ime in priimek podpisnika partnerja:  </w:t>
      </w:r>
    </w:p>
    <w:p w14:paraId="6AC272A1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 xml:space="preserve">Kraj: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</w:p>
    <w:p w14:paraId="40B483CC" w14:textId="77777777" w:rsidR="00C70CFC" w:rsidRPr="006B13FB" w:rsidRDefault="00C70CFC" w:rsidP="00C70CFC">
      <w:pPr>
        <w:spacing w:line="360" w:lineRule="auto"/>
        <w:ind w:left="3540" w:firstLine="708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Funkcija podpisnika v gospodarskem subjektu:</w:t>
      </w:r>
      <w:r w:rsidRPr="006B13FB">
        <w:rPr>
          <w:rFonts w:ascii="Arial" w:hAnsi="Arial" w:cs="Arial"/>
          <w:bCs/>
          <w:lang w:val="sl-SI"/>
        </w:rPr>
        <w:t xml:space="preserve">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</w:p>
    <w:p w14:paraId="683105DE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  <w:t>Podpis:</w:t>
      </w:r>
      <w:r w:rsidRPr="006B13FB">
        <w:rPr>
          <w:rFonts w:ascii="Arial" w:hAnsi="Arial" w:cs="Arial"/>
          <w:bCs/>
          <w:lang w:val="sl-SI"/>
        </w:rPr>
        <w:t xml:space="preserve">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bCs/>
          <w:lang w:val="sl-SI"/>
        </w:rPr>
        <w:t xml:space="preserve"> </w:t>
      </w:r>
    </w:p>
    <w:p w14:paraId="3BBB10E8" w14:textId="77777777" w:rsidR="00E15521" w:rsidRPr="006B13FB" w:rsidRDefault="00BA00DD" w:rsidP="00BA00DD">
      <w:pPr>
        <w:pStyle w:val="HTML-oblikovano"/>
        <w:jc w:val="center"/>
      </w:pPr>
      <w:r w:rsidRPr="006B13FB">
        <w:rPr>
          <w:rFonts w:ascii="Arial" w:hAnsi="Arial" w:cs="Arial"/>
          <w:sz w:val="20"/>
          <w:szCs w:val="20"/>
        </w:rPr>
        <w:tab/>
      </w:r>
    </w:p>
    <w:sectPr w:rsidR="00E15521" w:rsidRPr="006B13FB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FC7BE" w14:textId="77777777" w:rsidR="00834B65" w:rsidRDefault="00834B65">
      <w:r>
        <w:separator/>
      </w:r>
    </w:p>
  </w:endnote>
  <w:endnote w:type="continuationSeparator" w:id="0">
    <w:p w14:paraId="7F9549C4" w14:textId="77777777" w:rsidR="00834B65" w:rsidRDefault="0083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55AE6" w14:textId="77777777" w:rsidR="007357EB" w:rsidRDefault="007357EB">
    <w:pPr>
      <w:pStyle w:val="Noga"/>
    </w:pPr>
  </w:p>
  <w:p w14:paraId="78BD15AC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46668" w14:textId="77777777" w:rsidR="00834B65" w:rsidRDefault="00834B65">
      <w:r>
        <w:separator/>
      </w:r>
    </w:p>
  </w:footnote>
  <w:footnote w:type="continuationSeparator" w:id="0">
    <w:p w14:paraId="0AE84B7B" w14:textId="77777777" w:rsidR="00834B65" w:rsidRDefault="00834B65">
      <w:r>
        <w:continuationSeparator/>
      </w:r>
    </w:p>
  </w:footnote>
  <w:footnote w:id="1">
    <w:p w14:paraId="4ED0FE8D" w14:textId="584A7F90" w:rsidR="00086A1B" w:rsidRPr="006267D4" w:rsidRDefault="00086A1B" w:rsidP="00086A1B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</w:t>
      </w:r>
      <w:r>
        <w:rPr>
          <w:rFonts w:ascii="Arial" w:hAnsi="Arial" w:cs="Arial"/>
          <w:sz w:val="18"/>
          <w:szCs w:val="18"/>
        </w:rPr>
        <w:t xml:space="preserve"> </w:t>
      </w:r>
      <w:r w:rsidR="003E40AD">
        <w:rPr>
          <w:rFonts w:ascii="Arial" w:hAnsi="Arial" w:cs="Arial"/>
          <w:sz w:val="18"/>
          <w:szCs w:val="18"/>
        </w:rPr>
        <w:t>ministrica</w:t>
      </w:r>
      <w:r>
        <w:rPr>
          <w:rFonts w:ascii="Arial" w:hAnsi="Arial" w:cs="Arial"/>
          <w:sz w:val="18"/>
          <w:szCs w:val="18"/>
        </w:rPr>
        <w:t xml:space="preserve">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13EA2" w14:textId="77777777" w:rsidR="007357EB" w:rsidRDefault="00F579D0">
    <w:pPr>
      <w:rPr>
        <w:lang w:val="sl-SI" w:eastAsia="sl-SI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 wp14:anchorId="098665CB" wp14:editId="03FBD0FA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7C9D07" w14:textId="77777777" w:rsidR="00FB5969" w:rsidRPr="001A5441" w:rsidRDefault="00A83E28" w:rsidP="00FB5969">
    <w:pPr>
      <w:pStyle w:val="Glava"/>
      <w:jc w:val="right"/>
      <w:rPr>
        <w:rFonts w:ascii="Arial" w:hAnsi="Arial" w:cs="Arial"/>
      </w:rPr>
    </w:pPr>
    <w:r>
      <w:rPr>
        <w:rFonts w:ascii="Arial" w:hAnsi="Arial" w:cs="Arial"/>
        <w:lang w:val="sl-SI"/>
      </w:rPr>
      <w:t>O</w:t>
    </w:r>
    <w:r w:rsidR="00AF5E6A">
      <w:rPr>
        <w:rFonts w:ascii="Arial" w:hAnsi="Arial" w:cs="Arial"/>
        <w:lang w:val="sl-SI"/>
      </w:rPr>
      <w:t>brazec »Podatki o partnerju«</w:t>
    </w:r>
  </w:p>
  <w:p w14:paraId="73A0D6A7" w14:textId="77777777" w:rsidR="007357EB" w:rsidRDefault="007357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34DE3"/>
    <w:rsid w:val="00060336"/>
    <w:rsid w:val="00086A1B"/>
    <w:rsid w:val="000B23FB"/>
    <w:rsid w:val="000C04AD"/>
    <w:rsid w:val="00127916"/>
    <w:rsid w:val="001C4F06"/>
    <w:rsid w:val="001E1CA0"/>
    <w:rsid w:val="001E2D3C"/>
    <w:rsid w:val="001F33CE"/>
    <w:rsid w:val="00255D14"/>
    <w:rsid w:val="00262D9F"/>
    <w:rsid w:val="002E7F22"/>
    <w:rsid w:val="003607B2"/>
    <w:rsid w:val="003E40AD"/>
    <w:rsid w:val="00430578"/>
    <w:rsid w:val="004611D6"/>
    <w:rsid w:val="0047312D"/>
    <w:rsid w:val="00500F76"/>
    <w:rsid w:val="00533666"/>
    <w:rsid w:val="00535389"/>
    <w:rsid w:val="005463BA"/>
    <w:rsid w:val="005629A1"/>
    <w:rsid w:val="005B3B84"/>
    <w:rsid w:val="005D067B"/>
    <w:rsid w:val="00620C27"/>
    <w:rsid w:val="006526E6"/>
    <w:rsid w:val="006B13FB"/>
    <w:rsid w:val="007357EB"/>
    <w:rsid w:val="00761915"/>
    <w:rsid w:val="00834B65"/>
    <w:rsid w:val="00857F77"/>
    <w:rsid w:val="008C07FB"/>
    <w:rsid w:val="008E05DD"/>
    <w:rsid w:val="0090040C"/>
    <w:rsid w:val="00911CE4"/>
    <w:rsid w:val="009873CA"/>
    <w:rsid w:val="009A6CF5"/>
    <w:rsid w:val="009B0716"/>
    <w:rsid w:val="009F1874"/>
    <w:rsid w:val="00A42D66"/>
    <w:rsid w:val="00A7112C"/>
    <w:rsid w:val="00A83E28"/>
    <w:rsid w:val="00AC29AF"/>
    <w:rsid w:val="00AC4040"/>
    <w:rsid w:val="00AF5E6A"/>
    <w:rsid w:val="00B016BC"/>
    <w:rsid w:val="00B375B2"/>
    <w:rsid w:val="00B543EA"/>
    <w:rsid w:val="00B92D82"/>
    <w:rsid w:val="00BA00DD"/>
    <w:rsid w:val="00BB60DD"/>
    <w:rsid w:val="00BF5C42"/>
    <w:rsid w:val="00C12DF2"/>
    <w:rsid w:val="00C70CFC"/>
    <w:rsid w:val="00C8307B"/>
    <w:rsid w:val="00CA0887"/>
    <w:rsid w:val="00CE718D"/>
    <w:rsid w:val="00D257F2"/>
    <w:rsid w:val="00D46ED7"/>
    <w:rsid w:val="00E15521"/>
    <w:rsid w:val="00E872EE"/>
    <w:rsid w:val="00E9179D"/>
    <w:rsid w:val="00EA3E52"/>
    <w:rsid w:val="00EB1ACD"/>
    <w:rsid w:val="00F579D0"/>
    <w:rsid w:val="00FB5969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6F9B85CB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C70CFC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70CFC"/>
  </w:style>
  <w:style w:type="character" w:styleId="Sprotnaopomba-sklic">
    <w:name w:val="footnote reference"/>
    <w:basedOn w:val="Privzetapisavaodstavka"/>
    <w:rsid w:val="00C70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Dragana Stojmenović</cp:lastModifiedBy>
  <cp:revision>11</cp:revision>
  <cp:lastPrinted>2014-06-19T09:00:00Z</cp:lastPrinted>
  <dcterms:created xsi:type="dcterms:W3CDTF">2020-09-11T08:15:00Z</dcterms:created>
  <dcterms:modified xsi:type="dcterms:W3CDTF">2022-06-28T10:25:00Z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